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EE261" w14:textId="77777777" w:rsidR="005A2B92" w:rsidRPr="005A2B92" w:rsidRDefault="005A2B92" w:rsidP="005A2B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A2B92">
        <w:rPr>
          <w:rFonts w:ascii="Times New Roman" w:hAnsi="Times New Roman" w:cs="Times New Roman"/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40DF85B2" w14:textId="77777777" w:rsidR="005A2B92" w:rsidRPr="005A2B92" w:rsidRDefault="005A2B92" w:rsidP="005A2B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A2B92">
        <w:rPr>
          <w:rFonts w:ascii="Times New Roman" w:hAnsi="Times New Roman" w:cs="Times New Roman"/>
          <w:bCs/>
          <w:color w:val="000000"/>
          <w:sz w:val="28"/>
          <w:szCs w:val="28"/>
        </w:rPr>
        <w:t>«УФИМСКИЙ МЕДИЦИНСКИЙ КОЛЛЕДЖ»</w:t>
      </w:r>
    </w:p>
    <w:p w14:paraId="5A18CB10" w14:textId="77777777" w:rsidR="005A2B92" w:rsidRPr="005A2B92" w:rsidRDefault="005A2B92" w:rsidP="005A2B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A2B92">
        <w:rPr>
          <w:rFonts w:ascii="Times New Roman" w:hAnsi="Times New Roman" w:cs="Times New Roman"/>
          <w:bCs/>
          <w:color w:val="000000"/>
          <w:sz w:val="28"/>
          <w:szCs w:val="28"/>
        </w:rPr>
        <w:t>(ГАПОУ РБ «Уфимский медицинский колледж)</w:t>
      </w:r>
    </w:p>
    <w:p w14:paraId="04331702" w14:textId="77777777" w:rsidR="005A2B92" w:rsidRPr="005A2B92" w:rsidRDefault="005A2B92" w:rsidP="005A2B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06544F" w14:textId="77777777" w:rsidR="005A2B92" w:rsidRPr="005A2B92" w:rsidRDefault="005A2B92" w:rsidP="005A2B92">
      <w:pPr>
        <w:spacing w:after="0" w:line="240" w:lineRule="auto"/>
        <w:rPr>
          <w:rFonts w:ascii="Times New Roman" w:hAnsi="Times New Roman" w:cs="Times New Roman"/>
        </w:rPr>
      </w:pPr>
    </w:p>
    <w:p w14:paraId="08DD3777" w14:textId="77777777" w:rsidR="005A2B92" w:rsidRPr="005A2B92" w:rsidRDefault="005A2B92" w:rsidP="005A2B92">
      <w:pPr>
        <w:spacing w:after="0" w:line="240" w:lineRule="auto"/>
        <w:rPr>
          <w:rFonts w:ascii="Times New Roman" w:hAnsi="Times New Roman" w:cs="Times New Roman"/>
        </w:rPr>
      </w:pPr>
    </w:p>
    <w:p w14:paraId="29A57EC3" w14:textId="77777777" w:rsidR="005A2B92" w:rsidRPr="005A2B92" w:rsidRDefault="005A2B92" w:rsidP="005A2B92">
      <w:pPr>
        <w:spacing w:after="0" w:line="240" w:lineRule="auto"/>
        <w:rPr>
          <w:rFonts w:ascii="Times New Roman" w:hAnsi="Times New Roman" w:cs="Times New Roman"/>
        </w:rPr>
      </w:pPr>
    </w:p>
    <w:p w14:paraId="4CFCD0F6" w14:textId="77777777" w:rsidR="005A2B92" w:rsidRPr="005A2B92" w:rsidRDefault="005A2B92" w:rsidP="005A2B92">
      <w:pPr>
        <w:spacing w:after="0" w:line="240" w:lineRule="auto"/>
        <w:rPr>
          <w:rFonts w:ascii="Times New Roman" w:hAnsi="Times New Roman" w:cs="Times New Roman"/>
        </w:rPr>
      </w:pPr>
    </w:p>
    <w:p w14:paraId="19E94A35" w14:textId="77777777" w:rsidR="005A2B92" w:rsidRPr="005A2B92" w:rsidRDefault="005A2B92" w:rsidP="005A2B92">
      <w:pPr>
        <w:spacing w:after="0" w:line="240" w:lineRule="auto"/>
        <w:rPr>
          <w:rFonts w:ascii="Times New Roman" w:hAnsi="Times New Roman" w:cs="Times New Roman"/>
        </w:rPr>
      </w:pPr>
    </w:p>
    <w:p w14:paraId="25D088C1" w14:textId="77777777" w:rsidR="005A2B92" w:rsidRPr="005A2B92" w:rsidRDefault="005A2B92" w:rsidP="005A2B92">
      <w:pPr>
        <w:spacing w:after="0" w:line="240" w:lineRule="auto"/>
        <w:rPr>
          <w:rFonts w:ascii="Times New Roman" w:hAnsi="Times New Roman" w:cs="Times New Roman"/>
        </w:rPr>
      </w:pPr>
    </w:p>
    <w:p w14:paraId="4C1B221D" w14:textId="77777777" w:rsidR="005A2B92" w:rsidRPr="005A2B92" w:rsidRDefault="005A2B92" w:rsidP="005A2B92">
      <w:pPr>
        <w:spacing w:after="0" w:line="240" w:lineRule="auto"/>
        <w:rPr>
          <w:rFonts w:ascii="Times New Roman" w:hAnsi="Times New Roman" w:cs="Times New Roman"/>
        </w:rPr>
      </w:pPr>
    </w:p>
    <w:p w14:paraId="47F88FBF" w14:textId="77777777" w:rsidR="005A2B92" w:rsidRPr="005A2B92" w:rsidRDefault="005A2B92" w:rsidP="005A2B92">
      <w:pPr>
        <w:spacing w:after="0" w:line="240" w:lineRule="auto"/>
        <w:rPr>
          <w:rFonts w:ascii="Times New Roman" w:hAnsi="Times New Roman" w:cs="Times New Roman"/>
        </w:rPr>
      </w:pPr>
    </w:p>
    <w:p w14:paraId="25AF6ABB" w14:textId="77777777" w:rsidR="005A2B92" w:rsidRPr="005A2B92" w:rsidRDefault="005A2B92" w:rsidP="005A2B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2B92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14:paraId="559E4154" w14:textId="77777777" w:rsidR="005A2B92" w:rsidRDefault="005A2B92" w:rsidP="005A2B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2B92">
        <w:rPr>
          <w:rFonts w:ascii="Times New Roman" w:hAnsi="Times New Roman" w:cs="Times New Roman"/>
          <w:b/>
          <w:bCs/>
          <w:sz w:val="28"/>
          <w:szCs w:val="28"/>
        </w:rPr>
        <w:t>рабочей программы учебной дисциплины</w:t>
      </w:r>
    </w:p>
    <w:p w14:paraId="132A5DAB" w14:textId="77777777" w:rsidR="005A2B92" w:rsidRPr="005A2B92" w:rsidRDefault="005A2B92" w:rsidP="005A2B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0520D8" w14:textId="2C9E1F2E" w:rsidR="002123E5" w:rsidRPr="005A2B92" w:rsidRDefault="0087469F" w:rsidP="005A2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123E5" w:rsidRPr="005A2B92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ОП.10. </w:t>
      </w:r>
      <w:r w:rsidR="002123E5" w:rsidRPr="005A2B9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Общественное здоровье и здравоохранение </w:t>
      </w:r>
    </w:p>
    <w:p w14:paraId="5B58146E" w14:textId="5D149959" w:rsidR="005A2B92" w:rsidRPr="005A2B92" w:rsidRDefault="0087469F" w:rsidP="005A2B92">
      <w:pPr>
        <w:suppressAutoHyphens/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123E5">
        <w:rPr>
          <w:rFonts w:ascii="Times New Roman" w:hAnsi="Times New Roman" w:cs="Times New Roman"/>
          <w:sz w:val="28"/>
          <w:szCs w:val="28"/>
        </w:rPr>
        <w:t>пециальност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123E5">
        <w:rPr>
          <w:rFonts w:ascii="Times New Roman" w:hAnsi="Times New Roman" w:cs="Times New Roman"/>
          <w:sz w:val="28"/>
          <w:szCs w:val="28"/>
        </w:rPr>
        <w:t xml:space="preserve"> 31.02.02. </w:t>
      </w:r>
      <w:r w:rsidR="002123E5">
        <w:rPr>
          <w:rFonts w:ascii="Times New Roman" w:hAnsi="Times New Roman" w:cs="Times New Roman"/>
          <w:spacing w:val="-4"/>
          <w:sz w:val="28"/>
          <w:szCs w:val="28"/>
        </w:rPr>
        <w:t>Акушерское дело</w:t>
      </w:r>
    </w:p>
    <w:p w14:paraId="2DE112DE" w14:textId="0DFFC434" w:rsidR="002123E5" w:rsidRDefault="00DF04DC" w:rsidP="005A2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(базовой подготовки</w:t>
      </w:r>
      <w:r>
        <w:rPr>
          <w:rFonts w:ascii="Times New Roman" w:hAnsi="Times New Roman" w:cs="Times New Roman"/>
          <w:caps/>
          <w:sz w:val="28"/>
          <w:szCs w:val="28"/>
          <w:lang w:eastAsia="ru-RU"/>
        </w:rPr>
        <w:t>)</w:t>
      </w:r>
    </w:p>
    <w:p w14:paraId="2E9D8F8A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14:paraId="6D986025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14:paraId="09AD626E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BA5DA85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4BD01E1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1FDB4E1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D111904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3F9A343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AF9485C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859D78C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9AF05CE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A7E718D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D6ED29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3552DE9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5CF32C4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8DB4B11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FDB980E" w14:textId="77777777" w:rsidR="002123E5" w:rsidRDefault="002123E5" w:rsidP="00A40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47CE85F" w14:textId="77777777" w:rsidR="005A2B92" w:rsidRDefault="005A2B92" w:rsidP="00FC1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6EB6C71" w14:textId="77777777" w:rsidR="005A2B92" w:rsidRDefault="005A2B92" w:rsidP="00FC1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0ABDC0F" w14:textId="77777777" w:rsidR="005A2B92" w:rsidRDefault="005A2B92" w:rsidP="00FC1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C25D6FC" w14:textId="77777777" w:rsidR="005A2B92" w:rsidRDefault="005A2B92" w:rsidP="00FC1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2B5497A" w14:textId="77777777" w:rsidR="005A2B92" w:rsidRDefault="005A2B92" w:rsidP="00FC1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FD0B58C" w14:textId="77777777" w:rsidR="005A2B92" w:rsidRDefault="005A2B92" w:rsidP="00FC1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4D188BC" w14:textId="77777777" w:rsidR="005A2B92" w:rsidRDefault="005A2B92" w:rsidP="00FC1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5777C13" w14:textId="77777777" w:rsidR="005A2B92" w:rsidRDefault="005A2B92" w:rsidP="00FC1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3DFAE55" w14:textId="77777777" w:rsidR="005A2B92" w:rsidRDefault="005A2B92" w:rsidP="00FC1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72FCD04" w14:textId="77777777" w:rsidR="005A2B92" w:rsidRDefault="005A2B92" w:rsidP="00FC1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3CB8A0B" w14:textId="77777777" w:rsidR="005A2B92" w:rsidRDefault="005A2B92" w:rsidP="005A2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BDA2C7D" w14:textId="77777777" w:rsidR="005A2B92" w:rsidRDefault="005A2B92" w:rsidP="005A2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404A3817" w14:textId="3DCF8529" w:rsidR="002123E5" w:rsidRDefault="002123E5" w:rsidP="005A2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 xml:space="preserve">1. паспорт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Рабочей </w:t>
      </w:r>
      <w:r w:rsidRPr="00A9340C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ПРОГРАММЫ УЧЕБНОЙ ДИСЦИПЛИНЫ</w:t>
      </w:r>
    </w:p>
    <w:p w14:paraId="7A5696C7" w14:textId="7A1A66DC" w:rsidR="002123E5" w:rsidRPr="00A9340C" w:rsidRDefault="001014B0" w:rsidP="005A2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ОП.10 </w:t>
      </w:r>
      <w:r w:rsidR="002123E5" w:rsidRPr="00C72904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Общественное здоровье и здравоохранение</w:t>
      </w:r>
    </w:p>
    <w:p w14:paraId="3B2657C7" w14:textId="77777777" w:rsidR="002123E5" w:rsidRPr="00A9340C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9024C27" w14:textId="77777777" w:rsidR="002123E5" w:rsidRPr="00A9340C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программы</w:t>
      </w:r>
    </w:p>
    <w:p w14:paraId="78304C5B" w14:textId="34DBA7B8" w:rsidR="002123E5" w:rsidRPr="00A9340C" w:rsidRDefault="002123E5" w:rsidP="00AA3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учебной дисциплины </w:t>
      </w:r>
      <w:r w:rsidRPr="00FC114B">
        <w:rPr>
          <w:rFonts w:ascii="Times New Roman" w:hAnsi="Times New Roman" w:cs="Times New Roman"/>
          <w:sz w:val="28"/>
          <w:szCs w:val="28"/>
        </w:rPr>
        <w:t>является частью рабочей программы подготовки специалистов среднего звена в соответствии</w:t>
      </w:r>
      <w:r w:rsidR="001014B0">
        <w:rPr>
          <w:rFonts w:ascii="Times New Roman" w:hAnsi="Times New Roman" w:cs="Times New Roman"/>
          <w:sz w:val="28"/>
          <w:szCs w:val="28"/>
        </w:rPr>
        <w:t xml:space="preserve"> </w:t>
      </w:r>
      <w:r w:rsidRPr="00FC114B">
        <w:rPr>
          <w:rFonts w:ascii="Times New Roman" w:hAnsi="Times New Roman" w:cs="Times New Roman"/>
          <w:sz w:val="28"/>
          <w:szCs w:val="28"/>
          <w:lang w:eastAsia="ru-RU"/>
        </w:rPr>
        <w:t>с ФГОС по специальности СПО</w:t>
      </w:r>
      <w:r w:rsidR="001014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 xml:space="preserve">по специальности СПО </w:t>
      </w:r>
      <w:r>
        <w:rPr>
          <w:rFonts w:ascii="Times New Roman" w:hAnsi="Times New Roman" w:cs="Times New Roman"/>
          <w:sz w:val="28"/>
          <w:szCs w:val="28"/>
          <w:lang w:eastAsia="ru-RU"/>
        </w:rPr>
        <w:t>31.02.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02.</w:t>
      </w:r>
      <w:r w:rsidRPr="00B553EE">
        <w:rPr>
          <w:rFonts w:ascii="Times New Roman" w:hAnsi="Times New Roman" w:cs="Times New Roman"/>
          <w:sz w:val="28"/>
          <w:szCs w:val="28"/>
          <w:lang w:eastAsia="ru-RU"/>
        </w:rPr>
        <w:t>Акушерское</w:t>
      </w:r>
      <w:proofErr w:type="gramEnd"/>
      <w:r w:rsidRPr="00B553EE">
        <w:rPr>
          <w:rFonts w:ascii="Times New Roman" w:hAnsi="Times New Roman" w:cs="Times New Roman"/>
          <w:sz w:val="28"/>
          <w:szCs w:val="28"/>
          <w:lang w:eastAsia="ru-RU"/>
        </w:rPr>
        <w:t xml:space="preserve"> дело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(базовой подготовки)</w:t>
      </w:r>
      <w:r w:rsidRPr="00FC114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FEE373E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14:paraId="20CA2CDA" w14:textId="77777777" w:rsidR="002123E5" w:rsidRPr="00224C54" w:rsidRDefault="002123E5" w:rsidP="00224C54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24C54">
        <w:rPr>
          <w:rFonts w:ascii="Times New Roman" w:hAnsi="Times New Roman" w:cs="Times New Roman"/>
          <w:sz w:val="28"/>
          <w:szCs w:val="28"/>
          <w:lang w:eastAsia="ar-SA"/>
        </w:rPr>
        <w:t xml:space="preserve">Дисциплина входит в состав раздела </w:t>
      </w:r>
      <w:r>
        <w:rPr>
          <w:rFonts w:ascii="Times New Roman" w:hAnsi="Times New Roman" w:cs="Times New Roman"/>
          <w:sz w:val="28"/>
          <w:szCs w:val="28"/>
          <w:lang w:eastAsia="ar-SA"/>
        </w:rPr>
        <w:t>профессиональный цикл Общепрофессиональные дисциплины</w:t>
      </w:r>
      <w:r w:rsidRPr="00224C54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</w:p>
    <w:p w14:paraId="07276D42" w14:textId="77777777" w:rsidR="002123E5" w:rsidRPr="00A9340C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14:paraId="0E972A16" w14:textId="77777777" w:rsidR="002123E5" w:rsidRPr="00A9340C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</w:t>
      </w:r>
      <w:r w:rsidRPr="005C7D23">
        <w:rPr>
          <w:rFonts w:ascii="Times New Roman" w:hAnsi="Times New Roman" w:cs="Times New Roman"/>
          <w:sz w:val="28"/>
          <w:szCs w:val="28"/>
          <w:lang w:eastAsia="ru-RU"/>
        </w:rPr>
        <w:t xml:space="preserve"> уметь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58364ECE" w14:textId="77777777" w:rsidR="002123E5" w:rsidRPr="00B553EE" w:rsidRDefault="002123E5" w:rsidP="00B55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553EE">
        <w:rPr>
          <w:rFonts w:ascii="Times New Roman" w:hAnsi="Times New Roman" w:cs="Times New Roman"/>
          <w:sz w:val="28"/>
          <w:szCs w:val="28"/>
          <w:lang w:eastAsia="ru-RU"/>
        </w:rPr>
        <w:t>использовать лучший отечественный и зарубежный опыт организации акушерского дела;</w:t>
      </w:r>
    </w:p>
    <w:p w14:paraId="367A133F" w14:textId="77777777" w:rsidR="002123E5" w:rsidRPr="00B553EE" w:rsidRDefault="002123E5" w:rsidP="00B55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553EE">
        <w:rPr>
          <w:rFonts w:ascii="Times New Roman" w:hAnsi="Times New Roman" w:cs="Times New Roman"/>
          <w:sz w:val="28"/>
          <w:szCs w:val="28"/>
          <w:lang w:eastAsia="ru-RU"/>
        </w:rPr>
        <w:t>рассчитывать и анализировать показатели общественного здоровья населения;</w:t>
      </w:r>
    </w:p>
    <w:p w14:paraId="04412CA2" w14:textId="77777777" w:rsidR="002123E5" w:rsidRPr="00A9340C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5C7D23">
        <w:rPr>
          <w:rFonts w:ascii="Times New Roman" w:hAnsi="Times New Roman" w:cs="Times New Roman"/>
          <w:sz w:val="28"/>
          <w:szCs w:val="28"/>
          <w:lang w:eastAsia="ru-RU"/>
        </w:rPr>
        <w:t>знать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535A0709" w14:textId="77777777" w:rsidR="002123E5" w:rsidRPr="00B553EE" w:rsidRDefault="002123E5" w:rsidP="00B55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553EE">
        <w:rPr>
          <w:rFonts w:ascii="Times New Roman" w:hAnsi="Times New Roman" w:cs="Times New Roman"/>
          <w:sz w:val="28"/>
          <w:szCs w:val="28"/>
          <w:lang w:eastAsia="ru-RU"/>
        </w:rPr>
        <w:t>показатели общественного здоровья населения, методику их расчета и анализа;</w:t>
      </w:r>
    </w:p>
    <w:p w14:paraId="3FCCC959" w14:textId="77777777" w:rsidR="002123E5" w:rsidRPr="00B553EE" w:rsidRDefault="002123E5" w:rsidP="00B55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553EE">
        <w:rPr>
          <w:rFonts w:ascii="Times New Roman" w:hAnsi="Times New Roman" w:cs="Times New Roman"/>
          <w:sz w:val="28"/>
          <w:szCs w:val="28"/>
          <w:lang w:eastAsia="ru-RU"/>
        </w:rPr>
        <w:t>факторы, детерминирующие здоровье;</w:t>
      </w:r>
    </w:p>
    <w:p w14:paraId="2E553672" w14:textId="77777777" w:rsidR="002123E5" w:rsidRPr="00B553EE" w:rsidRDefault="002123E5" w:rsidP="00B55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553EE">
        <w:rPr>
          <w:rFonts w:ascii="Times New Roman" w:hAnsi="Times New Roman" w:cs="Times New Roman"/>
          <w:sz w:val="28"/>
          <w:szCs w:val="28"/>
          <w:lang w:eastAsia="ru-RU"/>
        </w:rPr>
        <w:t>медико-социальные аспекты демографии;</w:t>
      </w:r>
    </w:p>
    <w:p w14:paraId="16168876" w14:textId="77777777" w:rsidR="002123E5" w:rsidRPr="00B553EE" w:rsidRDefault="002123E5" w:rsidP="00B55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553EE">
        <w:rPr>
          <w:rFonts w:ascii="Times New Roman" w:hAnsi="Times New Roman" w:cs="Times New Roman"/>
          <w:sz w:val="28"/>
          <w:szCs w:val="28"/>
          <w:lang w:eastAsia="ru-RU"/>
        </w:rPr>
        <w:t>государственную систему охраны материнства и детства;</w:t>
      </w:r>
    </w:p>
    <w:p w14:paraId="797DD08F" w14:textId="77777777" w:rsidR="002123E5" w:rsidRPr="00B553EE" w:rsidRDefault="002123E5" w:rsidP="00B55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553EE">
        <w:rPr>
          <w:rFonts w:ascii="Times New Roman" w:hAnsi="Times New Roman" w:cs="Times New Roman"/>
          <w:sz w:val="28"/>
          <w:szCs w:val="28"/>
          <w:lang w:eastAsia="ru-RU"/>
        </w:rPr>
        <w:t>первичную учетную медицинскую документацию, используемую в учреждениях охраны материнства и детства;</w:t>
      </w:r>
    </w:p>
    <w:p w14:paraId="6AB6F8E7" w14:textId="77777777" w:rsidR="002123E5" w:rsidRPr="00B553EE" w:rsidRDefault="002123E5" w:rsidP="00B55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553EE">
        <w:rPr>
          <w:rFonts w:ascii="Times New Roman" w:hAnsi="Times New Roman" w:cs="Times New Roman"/>
          <w:sz w:val="28"/>
          <w:szCs w:val="28"/>
          <w:lang w:eastAsia="ru-RU"/>
        </w:rPr>
        <w:t>работу акушерки на фельдшерско-акушерском пункте;</w:t>
      </w:r>
    </w:p>
    <w:p w14:paraId="0877B8F9" w14:textId="77777777" w:rsidR="002123E5" w:rsidRPr="00B553EE" w:rsidRDefault="002123E5" w:rsidP="00B55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553EE">
        <w:rPr>
          <w:rFonts w:ascii="Times New Roman" w:hAnsi="Times New Roman" w:cs="Times New Roman"/>
          <w:sz w:val="28"/>
          <w:szCs w:val="28"/>
          <w:lang w:eastAsia="ru-RU"/>
        </w:rPr>
        <w:t>систему социального и медицинского страхования;</w:t>
      </w:r>
    </w:p>
    <w:p w14:paraId="73FFD004" w14:textId="77777777" w:rsidR="002123E5" w:rsidRPr="00B553EE" w:rsidRDefault="002123E5" w:rsidP="00B55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553EE">
        <w:rPr>
          <w:rFonts w:ascii="Times New Roman" w:hAnsi="Times New Roman" w:cs="Times New Roman"/>
          <w:sz w:val="28"/>
          <w:szCs w:val="28"/>
          <w:lang w:eastAsia="ru-RU"/>
        </w:rPr>
        <w:t>государственную программу развития акушерского дела в Российской Федерации;</w:t>
      </w:r>
    </w:p>
    <w:p w14:paraId="37DC260F" w14:textId="77777777" w:rsidR="002123E5" w:rsidRDefault="002123E5" w:rsidP="00B55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553EE">
        <w:rPr>
          <w:rFonts w:ascii="Times New Roman" w:hAnsi="Times New Roman" w:cs="Times New Roman"/>
          <w:sz w:val="28"/>
          <w:szCs w:val="28"/>
          <w:lang w:eastAsia="ru-RU"/>
        </w:rPr>
        <w:t>структуру учреждений здравоохранения</w:t>
      </w:r>
    </w:p>
    <w:p w14:paraId="13ACE9FD" w14:textId="77777777" w:rsidR="002123E5" w:rsidRPr="00246CC0" w:rsidRDefault="002123E5" w:rsidP="00246CC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46CC0">
        <w:rPr>
          <w:rFonts w:ascii="Times New Roman" w:hAnsi="Times New Roman" w:cs="Times New Roman"/>
          <w:sz w:val="28"/>
          <w:szCs w:val="28"/>
          <w:lang w:eastAsia="ar-SA"/>
        </w:rPr>
        <w:t xml:space="preserve">В результате освоения учебной дисциплины должны быть сформированы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следующие </w:t>
      </w:r>
      <w:r w:rsidRPr="00246CC0">
        <w:rPr>
          <w:rFonts w:ascii="Times New Roman" w:hAnsi="Times New Roman" w:cs="Times New Roman"/>
          <w:sz w:val="28"/>
          <w:szCs w:val="28"/>
          <w:lang w:eastAsia="ar-SA"/>
        </w:rPr>
        <w:t>компетенции:</w:t>
      </w:r>
    </w:p>
    <w:p w14:paraId="6B994EE6" w14:textId="77777777" w:rsidR="002123E5" w:rsidRPr="00246CC0" w:rsidRDefault="002123E5" w:rsidP="00246CC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46CC0">
        <w:rPr>
          <w:rFonts w:ascii="Times New Roman" w:hAnsi="Times New Roman" w:cs="Times New Roman"/>
          <w:sz w:val="28"/>
          <w:szCs w:val="28"/>
          <w:lang w:eastAsia="ar-SA"/>
        </w:rPr>
        <w:t>ОК 1. Понимать сущность и социальную значимость будущей профессии, проявлять к ней устойчивый интерес.</w:t>
      </w:r>
    </w:p>
    <w:p w14:paraId="7374AC09" w14:textId="77777777" w:rsidR="002123E5" w:rsidRPr="00246CC0" w:rsidRDefault="002123E5" w:rsidP="00246CC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46CC0">
        <w:rPr>
          <w:rFonts w:ascii="Times New Roman" w:hAnsi="Times New Roman" w:cs="Times New Roman"/>
          <w:sz w:val="28"/>
          <w:szCs w:val="28"/>
          <w:lang w:eastAsia="ar-SA"/>
        </w:rPr>
        <w:t>ОК 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5DF8D76B" w14:textId="77777777" w:rsidR="002123E5" w:rsidRPr="00246CC0" w:rsidRDefault="002123E5" w:rsidP="00246CC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46CC0">
        <w:rPr>
          <w:rFonts w:ascii="Times New Roman" w:hAnsi="Times New Roman" w:cs="Times New Roman"/>
          <w:sz w:val="28"/>
          <w:szCs w:val="28"/>
          <w:lang w:eastAsia="ar-SA"/>
        </w:rPr>
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2E6D1158" w14:textId="77777777" w:rsidR="002123E5" w:rsidRPr="00246CC0" w:rsidRDefault="002123E5" w:rsidP="00246CC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46CC0">
        <w:rPr>
          <w:rFonts w:ascii="Times New Roman" w:hAnsi="Times New Roman" w:cs="Times New Roman"/>
          <w:sz w:val="28"/>
          <w:szCs w:val="28"/>
          <w:lang w:eastAsia="ar-SA"/>
        </w:rPr>
        <w:t>ОК 8. Самостоятельно определять задачи профессионального и личностного развития, заниматься самообразованием, планировать повышение квалификации.</w:t>
      </w:r>
    </w:p>
    <w:p w14:paraId="293F1EE8" w14:textId="77777777" w:rsidR="002123E5" w:rsidRPr="00246CC0" w:rsidRDefault="002123E5" w:rsidP="00246CC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46CC0">
        <w:rPr>
          <w:rFonts w:ascii="Times New Roman" w:hAnsi="Times New Roman" w:cs="Times New Roman"/>
          <w:sz w:val="28"/>
          <w:szCs w:val="28"/>
          <w:lang w:eastAsia="ar-SA"/>
        </w:rPr>
        <w:t>ОК 10. 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75917E20" w14:textId="77777777" w:rsidR="002123E5" w:rsidRPr="00246CC0" w:rsidRDefault="002123E5" w:rsidP="00246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46CC0">
        <w:rPr>
          <w:rFonts w:ascii="Times New Roman" w:hAnsi="Times New Roman" w:cs="Times New Roman"/>
          <w:sz w:val="28"/>
          <w:szCs w:val="28"/>
        </w:rPr>
        <w:t>ПК 1.1. Проводить диспансеризацию и патронаж беременных и родильниц.</w:t>
      </w:r>
    </w:p>
    <w:p w14:paraId="69A07547" w14:textId="77777777" w:rsidR="002123E5" w:rsidRPr="00246CC0" w:rsidRDefault="002123E5" w:rsidP="00246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46CC0">
        <w:rPr>
          <w:rFonts w:ascii="Times New Roman" w:hAnsi="Times New Roman" w:cs="Times New Roman"/>
          <w:sz w:val="28"/>
          <w:szCs w:val="28"/>
        </w:rPr>
        <w:t>ПК 2.1. Проводить лечебно-диагностическую, профилактическую, санитарно-</w:t>
      </w:r>
      <w:r w:rsidRPr="00246CC0">
        <w:rPr>
          <w:rFonts w:ascii="Times New Roman" w:hAnsi="Times New Roman" w:cs="Times New Roman"/>
          <w:sz w:val="28"/>
          <w:szCs w:val="28"/>
        </w:rPr>
        <w:lastRenderedPageBreak/>
        <w:t xml:space="preserve">просветительскую работу с пациентами с </w:t>
      </w:r>
      <w:proofErr w:type="spellStart"/>
      <w:r w:rsidRPr="00246CC0">
        <w:rPr>
          <w:rFonts w:ascii="Times New Roman" w:hAnsi="Times New Roman" w:cs="Times New Roman"/>
          <w:sz w:val="28"/>
          <w:szCs w:val="28"/>
        </w:rPr>
        <w:t>экстрагенитальной</w:t>
      </w:r>
      <w:proofErr w:type="spellEnd"/>
      <w:r w:rsidRPr="00246CC0">
        <w:rPr>
          <w:rFonts w:ascii="Times New Roman" w:hAnsi="Times New Roman" w:cs="Times New Roman"/>
          <w:sz w:val="28"/>
          <w:szCs w:val="28"/>
        </w:rPr>
        <w:t xml:space="preserve"> патологией под руководством врача.</w:t>
      </w:r>
    </w:p>
    <w:p w14:paraId="4BC0151C" w14:textId="77777777" w:rsidR="002123E5" w:rsidRPr="00246CC0" w:rsidRDefault="002123E5" w:rsidP="00246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46CC0">
        <w:rPr>
          <w:rFonts w:ascii="Times New Roman" w:hAnsi="Times New Roman" w:cs="Times New Roman"/>
          <w:sz w:val="28"/>
          <w:szCs w:val="28"/>
        </w:rPr>
        <w:t>ПК 2.2. Выявлять физические и психические отклонения в развитии ребенка, осуществлять уход, лечебно-диагностические, профилактические мероприятия детям под руководством врача.</w:t>
      </w:r>
    </w:p>
    <w:p w14:paraId="22F6B7BA" w14:textId="77777777" w:rsidR="002123E5" w:rsidRPr="00246CC0" w:rsidRDefault="002123E5" w:rsidP="00246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46CC0">
        <w:rPr>
          <w:rFonts w:ascii="Times New Roman" w:hAnsi="Times New Roman" w:cs="Times New Roman"/>
          <w:sz w:val="28"/>
          <w:szCs w:val="28"/>
        </w:rPr>
        <w:t>ПК 3.1. Проводить профилактические осмотры и диспансеризацию женщин в различные периоды жизни.</w:t>
      </w:r>
    </w:p>
    <w:p w14:paraId="6DF32B44" w14:textId="77777777" w:rsidR="002123E5" w:rsidRPr="00246CC0" w:rsidRDefault="002123E5" w:rsidP="00246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46CC0">
        <w:rPr>
          <w:rFonts w:ascii="Times New Roman" w:hAnsi="Times New Roman" w:cs="Times New Roman"/>
          <w:sz w:val="28"/>
          <w:szCs w:val="28"/>
        </w:rPr>
        <w:t>ПК 3.6. Проводить санитарно-просветительскую работу по вопросам планирования семьи, сохранения и укрепления репродуктивного здоровья.</w:t>
      </w:r>
    </w:p>
    <w:p w14:paraId="24CFC199" w14:textId="77777777" w:rsidR="002123E5" w:rsidRPr="00A9340C" w:rsidRDefault="002123E5" w:rsidP="00B553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142C1A7" w14:textId="77777777" w:rsidR="002123E5" w:rsidRPr="00A9340C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14:paraId="090C10EB" w14:textId="77777777" w:rsidR="002123E5" w:rsidRPr="00A9340C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54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>часов, в том числе:</w:t>
      </w:r>
    </w:p>
    <w:p w14:paraId="2EF1B468" w14:textId="77777777" w:rsidR="002123E5" w:rsidRPr="00A9340C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A9340C"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обучающегося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36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часа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09A2B3A1" w14:textId="77777777" w:rsidR="002123E5" w:rsidRPr="00A9340C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40C">
        <w:rPr>
          <w:rFonts w:ascii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</w:t>
      </w:r>
      <w:r>
        <w:rPr>
          <w:rFonts w:ascii="Times New Roman" w:hAnsi="Times New Roman" w:cs="Times New Roman"/>
          <w:sz w:val="28"/>
          <w:szCs w:val="28"/>
          <w:lang w:eastAsia="ru-RU"/>
        </w:rPr>
        <w:t>18</w:t>
      </w:r>
      <w:r w:rsidRPr="00A9340C">
        <w:rPr>
          <w:rFonts w:ascii="Times New Roman" w:hAnsi="Times New Roman" w:cs="Times New Roman"/>
          <w:sz w:val="28"/>
          <w:szCs w:val="28"/>
          <w:lang w:eastAsia="ru-RU"/>
        </w:rPr>
        <w:t xml:space="preserve"> часов.</w:t>
      </w:r>
    </w:p>
    <w:p w14:paraId="41D1E3A8" w14:textId="77777777" w:rsidR="002123E5" w:rsidRPr="00A9340C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C177867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B72CF20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E80D1F3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F030A27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2A960D2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6F42C48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053B7C0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6BD024F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C0E8E6E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57AE401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689F698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5C60533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8C26983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556CDAF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E1D9F97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1806F12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731F243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227BD51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996C97C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8BC5398" w14:textId="5D344CA9" w:rsidR="002123E5" w:rsidRPr="00A9340C" w:rsidRDefault="005A2B92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="002123E5"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 СТРУКТУРА И ПРИМЕРНОЕ СОДЕРЖАНИЕ УЧЕБНОЙ ДИСЦИПЛИНЫ</w:t>
      </w:r>
    </w:p>
    <w:p w14:paraId="0BDFB4E1" w14:textId="77777777" w:rsidR="002123E5" w:rsidRPr="00A9340C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A934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p w14:paraId="202ADA3B" w14:textId="77777777" w:rsidR="002123E5" w:rsidRPr="00A9340C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123E5" w:rsidRPr="002506E5" w14:paraId="2C0D4D7C" w14:textId="77777777">
        <w:trPr>
          <w:trHeight w:val="460"/>
        </w:trPr>
        <w:tc>
          <w:tcPr>
            <w:tcW w:w="7904" w:type="dxa"/>
          </w:tcPr>
          <w:p w14:paraId="2702CFA5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14:paraId="31E4A7FC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123E5" w:rsidRPr="002506E5" w14:paraId="40DB4B52" w14:textId="77777777">
        <w:trPr>
          <w:trHeight w:val="285"/>
        </w:trPr>
        <w:tc>
          <w:tcPr>
            <w:tcW w:w="7904" w:type="dxa"/>
          </w:tcPr>
          <w:p w14:paraId="156246D8" w14:textId="77777777" w:rsidR="002123E5" w:rsidRPr="002506E5" w:rsidRDefault="002123E5" w:rsidP="002506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76449A2B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</w:tr>
      <w:tr w:rsidR="002123E5" w:rsidRPr="002506E5" w14:paraId="74E1946A" w14:textId="77777777">
        <w:tc>
          <w:tcPr>
            <w:tcW w:w="7904" w:type="dxa"/>
          </w:tcPr>
          <w:p w14:paraId="37E5719D" w14:textId="77777777" w:rsidR="002123E5" w:rsidRPr="002506E5" w:rsidRDefault="002123E5" w:rsidP="00250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7844724B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2123E5" w:rsidRPr="002506E5" w14:paraId="79C20F1A" w14:textId="77777777">
        <w:tc>
          <w:tcPr>
            <w:tcW w:w="7904" w:type="dxa"/>
          </w:tcPr>
          <w:p w14:paraId="0D079960" w14:textId="77777777" w:rsidR="002123E5" w:rsidRPr="002506E5" w:rsidRDefault="002123E5" w:rsidP="00250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14:paraId="7793BCE2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123E5" w:rsidRPr="002506E5" w14:paraId="411C2564" w14:textId="77777777">
        <w:tc>
          <w:tcPr>
            <w:tcW w:w="7904" w:type="dxa"/>
          </w:tcPr>
          <w:p w14:paraId="24CA52F4" w14:textId="77777777" w:rsidR="002123E5" w:rsidRPr="002506E5" w:rsidRDefault="002123E5" w:rsidP="00250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14:paraId="00DD33E2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2123E5" w:rsidRPr="002506E5" w14:paraId="769AB573" w14:textId="77777777">
        <w:tc>
          <w:tcPr>
            <w:tcW w:w="7904" w:type="dxa"/>
          </w:tcPr>
          <w:p w14:paraId="6FD34152" w14:textId="77777777" w:rsidR="002123E5" w:rsidRPr="002506E5" w:rsidRDefault="002123E5" w:rsidP="00250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167DE3D9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2123E5" w:rsidRPr="002506E5" w14:paraId="40B710C5" w14:textId="77777777">
        <w:tc>
          <w:tcPr>
            <w:tcW w:w="7904" w:type="dxa"/>
          </w:tcPr>
          <w:p w14:paraId="282FF0C5" w14:textId="77777777" w:rsidR="002123E5" w:rsidRPr="002506E5" w:rsidRDefault="002123E5" w:rsidP="00250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14:paraId="52346FEF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123E5" w:rsidRPr="002506E5" w14:paraId="0FF155FF" w14:textId="77777777">
        <w:trPr>
          <w:trHeight w:val="3315"/>
        </w:trPr>
        <w:tc>
          <w:tcPr>
            <w:tcW w:w="7904" w:type="dxa"/>
            <w:tcBorders>
              <w:bottom w:val="single" w:sz="4" w:space="0" w:color="auto"/>
            </w:tcBorders>
          </w:tcPr>
          <w:p w14:paraId="4A0B3374" w14:textId="77777777" w:rsidR="002123E5" w:rsidRPr="002506E5" w:rsidRDefault="002123E5" w:rsidP="002506E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подготовка </w:t>
            </w:r>
            <w:proofErr w:type="gramStart"/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реферативных  сообщений</w:t>
            </w:r>
            <w:proofErr w:type="gramEnd"/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использованием Интернет-ресурса;</w:t>
            </w:r>
          </w:p>
          <w:p w14:paraId="2AC1B379" w14:textId="77777777" w:rsidR="002123E5" w:rsidRPr="002506E5" w:rsidRDefault="002123E5" w:rsidP="002506E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домашняя работа (работа с учебником, учебно-методическим пособием, рабочей тетрадью, составление таблиц, схем, диаграмм логико-дидактических структур по теме занятия, составление алгоритмов действий по теме или разделу дисциплины, решение ситуационных задач, решение или составление кроссвордов, подготовка к практическим занятиям и др.);</w:t>
            </w:r>
          </w:p>
          <w:p w14:paraId="640EE3A0" w14:textId="77777777" w:rsidR="002123E5" w:rsidRPr="002506E5" w:rsidRDefault="002123E5" w:rsidP="00250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учебно</w:t>
            </w:r>
            <w:proofErr w:type="spellEnd"/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исследовательская работа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A3F5395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14:paraId="5A764887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14:paraId="06C9553D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14:paraId="74D7B1BD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14:paraId="11CAA2CA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14:paraId="25D3CE11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14:paraId="49951BDF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14:paraId="785B0E9A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14:paraId="584C2CEB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14:paraId="7D6420B0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054700AB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123E5" w:rsidRPr="002506E5" w14:paraId="2BD86C14" w14:textId="77777777">
        <w:trPr>
          <w:trHeight w:val="540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14:paraId="387CE21E" w14:textId="77777777" w:rsidR="002123E5" w:rsidRPr="002506E5" w:rsidRDefault="002123E5" w:rsidP="002506E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506E5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дифференцированного зачета</w:t>
            </w:r>
          </w:p>
          <w:p w14:paraId="29FB6181" w14:textId="77777777" w:rsidR="002123E5" w:rsidRPr="002506E5" w:rsidRDefault="002123E5" w:rsidP="00250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14:paraId="28B7096B" w14:textId="77777777" w:rsidR="002123E5" w:rsidRDefault="002123E5" w:rsidP="00A9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7E123FC" w14:textId="77777777" w:rsidR="005A2B92" w:rsidRPr="005A2B92" w:rsidRDefault="005A2B92" w:rsidP="005A2B92">
      <w:pPr>
        <w:widowControl w:val="0"/>
        <w:tabs>
          <w:tab w:val="left" w:pos="6630"/>
        </w:tabs>
        <w:suppressAutoHyphens/>
        <w:autoSpaceDE w:val="0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5A2B9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14112CB4" w14:textId="59E01F9D" w:rsidR="002123E5" w:rsidRPr="003972FD" w:rsidRDefault="005A2B92" w:rsidP="00E31270">
      <w:pPr>
        <w:widowControl w:val="0"/>
        <w:tabs>
          <w:tab w:val="left" w:pos="6630"/>
        </w:tabs>
        <w:suppressAutoHyphens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B92">
        <w:rPr>
          <w:rFonts w:ascii="Times New Roman" w:hAnsi="Times New Roman" w:cs="Times New Roman"/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sectPr w:rsidR="002123E5" w:rsidRPr="003972FD" w:rsidSect="00E31270">
      <w:footerReference w:type="default" r:id="rId7"/>
      <w:pgSz w:w="11907" w:h="16840"/>
      <w:pgMar w:top="1134" w:right="851" w:bottom="992" w:left="85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6AE94" w14:textId="77777777" w:rsidR="002E6F53" w:rsidRDefault="002E6F53" w:rsidP="005C7D23">
      <w:pPr>
        <w:spacing w:after="0" w:line="240" w:lineRule="auto"/>
      </w:pPr>
      <w:r>
        <w:separator/>
      </w:r>
    </w:p>
  </w:endnote>
  <w:endnote w:type="continuationSeparator" w:id="0">
    <w:p w14:paraId="78275F57" w14:textId="77777777" w:rsidR="002E6F53" w:rsidRDefault="002E6F53" w:rsidP="005C7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8ADEE" w14:textId="77777777" w:rsidR="001014B0" w:rsidRDefault="001014B0">
    <w:pPr>
      <w:pStyle w:val="a7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E31270">
      <w:rPr>
        <w:noProof/>
      </w:rPr>
      <w:t>4</w:t>
    </w:r>
    <w:r>
      <w:rPr>
        <w:noProof/>
      </w:rPr>
      <w:fldChar w:fldCharType="end"/>
    </w:r>
  </w:p>
  <w:p w14:paraId="48B576B3" w14:textId="77777777" w:rsidR="001014B0" w:rsidRDefault="001014B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65CEA" w14:textId="77777777" w:rsidR="002E6F53" w:rsidRDefault="002E6F53" w:rsidP="005C7D23">
      <w:pPr>
        <w:spacing w:after="0" w:line="240" w:lineRule="auto"/>
      </w:pPr>
      <w:r>
        <w:separator/>
      </w:r>
    </w:p>
  </w:footnote>
  <w:footnote w:type="continuationSeparator" w:id="0">
    <w:p w14:paraId="58A6C945" w14:textId="77777777" w:rsidR="002E6F53" w:rsidRDefault="002E6F53" w:rsidP="005C7D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A"/>
    <w:multiLevelType w:val="singleLevel"/>
    <w:tmpl w:val="0000000A"/>
    <w:name w:val="WW8Num17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/>
      </w:rPr>
    </w:lvl>
  </w:abstractNum>
  <w:abstractNum w:abstractNumId="3" w15:restartNumberingAfterBreak="0">
    <w:nsid w:val="00804D3C"/>
    <w:multiLevelType w:val="hybridMultilevel"/>
    <w:tmpl w:val="C8700BE4"/>
    <w:lvl w:ilvl="0" w:tplc="9B9AF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F21CC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A78D3"/>
    <w:multiLevelType w:val="hybridMultilevel"/>
    <w:tmpl w:val="EB8ABE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E2124D"/>
    <w:multiLevelType w:val="hybridMultilevel"/>
    <w:tmpl w:val="4C884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07B54"/>
    <w:multiLevelType w:val="hybridMultilevel"/>
    <w:tmpl w:val="10EEC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657CA2"/>
    <w:multiLevelType w:val="hybridMultilevel"/>
    <w:tmpl w:val="AC864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4123A6"/>
    <w:multiLevelType w:val="hybridMultilevel"/>
    <w:tmpl w:val="9CF88632"/>
    <w:lvl w:ilvl="0" w:tplc="ABE2A196">
      <w:start w:val="1"/>
      <w:numFmt w:val="decimal"/>
      <w:lvlText w:val="%1."/>
      <w:lvlJc w:val="left"/>
      <w:pPr>
        <w:ind w:left="1004" w:hanging="360"/>
      </w:pPr>
      <w:rPr>
        <w:rFonts w:hint="default"/>
        <w:color w:val="000000"/>
        <w:sz w:val="24"/>
        <w:szCs w:val="24"/>
        <w:effect w:val="none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4D01B94"/>
    <w:multiLevelType w:val="hybridMultilevel"/>
    <w:tmpl w:val="509A9378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CCF6EF8"/>
    <w:multiLevelType w:val="hybridMultilevel"/>
    <w:tmpl w:val="C8700BE4"/>
    <w:lvl w:ilvl="0" w:tplc="9B9AF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916A7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C851AE"/>
    <w:multiLevelType w:val="hybridMultilevel"/>
    <w:tmpl w:val="A840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B007D"/>
    <w:multiLevelType w:val="hybridMultilevel"/>
    <w:tmpl w:val="C8700BE4"/>
    <w:lvl w:ilvl="0" w:tplc="9B9AF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F0758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D14A4"/>
    <w:multiLevelType w:val="hybridMultilevel"/>
    <w:tmpl w:val="3AE6F298"/>
    <w:lvl w:ilvl="0" w:tplc="7EE0BAB6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000000"/>
        <w:sz w:val="16"/>
        <w:szCs w:val="16"/>
        <w:effect w:val="none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BE855EE"/>
    <w:multiLevelType w:val="hybridMultilevel"/>
    <w:tmpl w:val="C8700BE4"/>
    <w:lvl w:ilvl="0" w:tplc="9B9AF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F27AD"/>
    <w:multiLevelType w:val="hybridMultilevel"/>
    <w:tmpl w:val="964A4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A0D17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53D02"/>
    <w:multiLevelType w:val="hybridMultilevel"/>
    <w:tmpl w:val="6E427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D03F0"/>
    <w:multiLevelType w:val="hybridMultilevel"/>
    <w:tmpl w:val="AB5C6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FF46F4"/>
    <w:multiLevelType w:val="hybridMultilevel"/>
    <w:tmpl w:val="654EED2C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D6959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300A95"/>
    <w:multiLevelType w:val="hybridMultilevel"/>
    <w:tmpl w:val="5FDE2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9B651E"/>
    <w:multiLevelType w:val="hybridMultilevel"/>
    <w:tmpl w:val="09C87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ED7CB9"/>
    <w:multiLevelType w:val="hybridMultilevel"/>
    <w:tmpl w:val="09D47678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6743281"/>
    <w:multiLevelType w:val="hybridMultilevel"/>
    <w:tmpl w:val="24C61D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B7230C1"/>
    <w:multiLevelType w:val="hybridMultilevel"/>
    <w:tmpl w:val="7DBC05AC"/>
    <w:lvl w:ilvl="0" w:tplc="1AAC7C5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F8512F"/>
    <w:multiLevelType w:val="hybridMultilevel"/>
    <w:tmpl w:val="C8700BE4"/>
    <w:lvl w:ilvl="0" w:tplc="9B9AF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A56AF"/>
    <w:multiLevelType w:val="hybridMultilevel"/>
    <w:tmpl w:val="86562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9322B"/>
    <w:multiLevelType w:val="hybridMultilevel"/>
    <w:tmpl w:val="263C5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F502E8"/>
    <w:multiLevelType w:val="hybridMultilevel"/>
    <w:tmpl w:val="7D00D880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F925C3C"/>
    <w:multiLevelType w:val="hybridMultilevel"/>
    <w:tmpl w:val="571C329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num w:numId="1" w16cid:durableId="1645894406">
    <w:abstractNumId w:val="10"/>
  </w:num>
  <w:num w:numId="2" w16cid:durableId="51970671">
    <w:abstractNumId w:val="13"/>
  </w:num>
  <w:num w:numId="3" w16cid:durableId="518156620">
    <w:abstractNumId w:val="15"/>
  </w:num>
  <w:num w:numId="4" w16cid:durableId="289749016">
    <w:abstractNumId w:val="2"/>
  </w:num>
  <w:num w:numId="5" w16cid:durableId="166362925">
    <w:abstractNumId w:val="11"/>
  </w:num>
  <w:num w:numId="6" w16cid:durableId="214702659">
    <w:abstractNumId w:val="1"/>
  </w:num>
  <w:num w:numId="7" w16cid:durableId="1612469325">
    <w:abstractNumId w:val="27"/>
  </w:num>
  <w:num w:numId="8" w16cid:durableId="1026061603">
    <w:abstractNumId w:val="0"/>
  </w:num>
  <w:num w:numId="9" w16cid:durableId="1772818303">
    <w:abstractNumId w:val="31"/>
  </w:num>
  <w:num w:numId="10" w16cid:durableId="573126233">
    <w:abstractNumId w:val="8"/>
  </w:num>
  <w:num w:numId="11" w16cid:durableId="151221112">
    <w:abstractNumId w:val="28"/>
  </w:num>
  <w:num w:numId="12" w16cid:durableId="66222984">
    <w:abstractNumId w:val="19"/>
  </w:num>
  <w:num w:numId="13" w16cid:durableId="1828399833">
    <w:abstractNumId w:val="34"/>
  </w:num>
  <w:num w:numId="14" w16cid:durableId="1759400507">
    <w:abstractNumId w:val="17"/>
  </w:num>
  <w:num w:numId="15" w16cid:durableId="1679849393">
    <w:abstractNumId w:val="9"/>
  </w:num>
  <w:num w:numId="16" w16cid:durableId="478499730">
    <w:abstractNumId w:val="33"/>
  </w:num>
  <w:num w:numId="17" w16cid:durableId="1601983809">
    <w:abstractNumId w:val="21"/>
  </w:num>
  <w:num w:numId="18" w16cid:durableId="1961689141">
    <w:abstractNumId w:val="5"/>
  </w:num>
  <w:num w:numId="19" w16cid:durableId="1067341417">
    <w:abstractNumId w:val="16"/>
  </w:num>
  <w:num w:numId="20" w16cid:durableId="1121418945">
    <w:abstractNumId w:val="32"/>
  </w:num>
  <w:num w:numId="21" w16cid:durableId="2011328085">
    <w:abstractNumId w:val="20"/>
  </w:num>
  <w:num w:numId="22" w16cid:durableId="1236284617">
    <w:abstractNumId w:val="24"/>
  </w:num>
  <w:num w:numId="23" w16cid:durableId="53159733">
    <w:abstractNumId w:val="4"/>
  </w:num>
  <w:num w:numId="24" w16cid:durableId="1405300242">
    <w:abstractNumId w:val="22"/>
  </w:num>
  <w:num w:numId="25" w16cid:durableId="906258097">
    <w:abstractNumId w:val="14"/>
  </w:num>
  <w:num w:numId="26" w16cid:durableId="1144850689">
    <w:abstractNumId w:val="12"/>
  </w:num>
  <w:num w:numId="27" w16cid:durableId="1419861814">
    <w:abstractNumId w:val="3"/>
  </w:num>
  <w:num w:numId="28" w16cid:durableId="1272929411">
    <w:abstractNumId w:val="26"/>
  </w:num>
  <w:num w:numId="29" w16cid:durableId="1486779537">
    <w:abstractNumId w:val="30"/>
  </w:num>
  <w:num w:numId="30" w16cid:durableId="1582055888">
    <w:abstractNumId w:val="18"/>
  </w:num>
  <w:num w:numId="31" w16cid:durableId="1129204424">
    <w:abstractNumId w:val="25"/>
  </w:num>
  <w:num w:numId="32" w16cid:durableId="1304113668">
    <w:abstractNumId w:val="29"/>
  </w:num>
  <w:num w:numId="33" w16cid:durableId="1995714162">
    <w:abstractNumId w:val="23"/>
  </w:num>
  <w:num w:numId="34" w16cid:durableId="2132168748">
    <w:abstractNumId w:val="22"/>
  </w:num>
  <w:num w:numId="35" w16cid:durableId="1610236153">
    <w:abstractNumId w:val="6"/>
  </w:num>
  <w:num w:numId="36" w16cid:durableId="14010968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1750691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340C"/>
    <w:rsid w:val="00000980"/>
    <w:rsid w:val="000018CE"/>
    <w:rsid w:val="00005883"/>
    <w:rsid w:val="000126D7"/>
    <w:rsid w:val="00053E22"/>
    <w:rsid w:val="0005681F"/>
    <w:rsid w:val="000630E7"/>
    <w:rsid w:val="00076D5A"/>
    <w:rsid w:val="00083D9D"/>
    <w:rsid w:val="00085570"/>
    <w:rsid w:val="000A12F3"/>
    <w:rsid w:val="000D209A"/>
    <w:rsid w:val="000E0E1E"/>
    <w:rsid w:val="001014B0"/>
    <w:rsid w:val="001532AF"/>
    <w:rsid w:val="00173023"/>
    <w:rsid w:val="00176527"/>
    <w:rsid w:val="001904A5"/>
    <w:rsid w:val="001906A5"/>
    <w:rsid w:val="001C2157"/>
    <w:rsid w:val="001C5AAA"/>
    <w:rsid w:val="001E59EA"/>
    <w:rsid w:val="001E5B86"/>
    <w:rsid w:val="001F11BA"/>
    <w:rsid w:val="001F686D"/>
    <w:rsid w:val="002123E5"/>
    <w:rsid w:val="00224C54"/>
    <w:rsid w:val="00246CC0"/>
    <w:rsid w:val="002506E5"/>
    <w:rsid w:val="00290D68"/>
    <w:rsid w:val="002A6246"/>
    <w:rsid w:val="002B2A69"/>
    <w:rsid w:val="002B66DE"/>
    <w:rsid w:val="002E51AB"/>
    <w:rsid w:val="002E5646"/>
    <w:rsid w:val="002E6F53"/>
    <w:rsid w:val="003322CD"/>
    <w:rsid w:val="00353103"/>
    <w:rsid w:val="0037583E"/>
    <w:rsid w:val="00387329"/>
    <w:rsid w:val="003972FD"/>
    <w:rsid w:val="003D7C35"/>
    <w:rsid w:val="0042440D"/>
    <w:rsid w:val="00450520"/>
    <w:rsid w:val="004B53AC"/>
    <w:rsid w:val="004E1491"/>
    <w:rsid w:val="005A08E2"/>
    <w:rsid w:val="005A2B92"/>
    <w:rsid w:val="005B7311"/>
    <w:rsid w:val="005C7D23"/>
    <w:rsid w:val="005C7E36"/>
    <w:rsid w:val="00604AA8"/>
    <w:rsid w:val="00605294"/>
    <w:rsid w:val="006231B8"/>
    <w:rsid w:val="006427F2"/>
    <w:rsid w:val="00643645"/>
    <w:rsid w:val="00667E4A"/>
    <w:rsid w:val="006745F1"/>
    <w:rsid w:val="0072224D"/>
    <w:rsid w:val="0074617B"/>
    <w:rsid w:val="007633A3"/>
    <w:rsid w:val="007750D9"/>
    <w:rsid w:val="00783C50"/>
    <w:rsid w:val="007C48C4"/>
    <w:rsid w:val="007D212B"/>
    <w:rsid w:val="007F33F1"/>
    <w:rsid w:val="008201D8"/>
    <w:rsid w:val="008459C1"/>
    <w:rsid w:val="00851274"/>
    <w:rsid w:val="00852240"/>
    <w:rsid w:val="0087469F"/>
    <w:rsid w:val="008E256C"/>
    <w:rsid w:val="008E2F8C"/>
    <w:rsid w:val="0093796B"/>
    <w:rsid w:val="009546D0"/>
    <w:rsid w:val="009F2D13"/>
    <w:rsid w:val="00A048CF"/>
    <w:rsid w:val="00A268D1"/>
    <w:rsid w:val="00A34C3D"/>
    <w:rsid w:val="00A40013"/>
    <w:rsid w:val="00A53763"/>
    <w:rsid w:val="00A81FB4"/>
    <w:rsid w:val="00A9340C"/>
    <w:rsid w:val="00AA157B"/>
    <w:rsid w:val="00AA3367"/>
    <w:rsid w:val="00AD5FF4"/>
    <w:rsid w:val="00AD63D2"/>
    <w:rsid w:val="00AF533A"/>
    <w:rsid w:val="00B35C89"/>
    <w:rsid w:val="00B51BF5"/>
    <w:rsid w:val="00B52B52"/>
    <w:rsid w:val="00B553EE"/>
    <w:rsid w:val="00B8553D"/>
    <w:rsid w:val="00BB2097"/>
    <w:rsid w:val="00BE2E36"/>
    <w:rsid w:val="00C161F8"/>
    <w:rsid w:val="00C47BEC"/>
    <w:rsid w:val="00C67C72"/>
    <w:rsid w:val="00C72904"/>
    <w:rsid w:val="00C80DED"/>
    <w:rsid w:val="00C8669D"/>
    <w:rsid w:val="00CB1467"/>
    <w:rsid w:val="00CD271B"/>
    <w:rsid w:val="00CE60F1"/>
    <w:rsid w:val="00D64597"/>
    <w:rsid w:val="00D74FC0"/>
    <w:rsid w:val="00D87C49"/>
    <w:rsid w:val="00D95B41"/>
    <w:rsid w:val="00DA7480"/>
    <w:rsid w:val="00DB465C"/>
    <w:rsid w:val="00DD6A67"/>
    <w:rsid w:val="00DF04DC"/>
    <w:rsid w:val="00E20E9D"/>
    <w:rsid w:val="00E31270"/>
    <w:rsid w:val="00E95667"/>
    <w:rsid w:val="00EA6FA1"/>
    <w:rsid w:val="00EB541E"/>
    <w:rsid w:val="00EE0610"/>
    <w:rsid w:val="00EF65A7"/>
    <w:rsid w:val="00F2511D"/>
    <w:rsid w:val="00F446E2"/>
    <w:rsid w:val="00F47671"/>
    <w:rsid w:val="00F67F72"/>
    <w:rsid w:val="00F96577"/>
    <w:rsid w:val="00FA3111"/>
    <w:rsid w:val="00FC06C8"/>
    <w:rsid w:val="00FC114B"/>
    <w:rsid w:val="00FD0100"/>
    <w:rsid w:val="00FF0985"/>
    <w:rsid w:val="00F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AB07DF"/>
  <w15:docId w15:val="{FA0F5AEF-0EB8-4599-8A9F-27E3C3F61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520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9340C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9340C"/>
    <w:rPr>
      <w:rFonts w:ascii="Cambria" w:hAnsi="Cambria" w:cs="Cambria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A934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A9340C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List Paragraph"/>
    <w:basedOn w:val="a"/>
    <w:uiPriority w:val="99"/>
    <w:qFormat/>
    <w:rsid w:val="002E5646"/>
    <w:pPr>
      <w:ind w:left="720"/>
    </w:pPr>
  </w:style>
  <w:style w:type="paragraph" w:styleId="a5">
    <w:name w:val="header"/>
    <w:basedOn w:val="a"/>
    <w:link w:val="a6"/>
    <w:uiPriority w:val="99"/>
    <w:rsid w:val="005C7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C7D23"/>
  </w:style>
  <w:style w:type="paragraph" w:styleId="a7">
    <w:name w:val="footer"/>
    <w:basedOn w:val="a"/>
    <w:link w:val="a8"/>
    <w:uiPriority w:val="99"/>
    <w:rsid w:val="005C7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C7D23"/>
  </w:style>
  <w:style w:type="paragraph" w:styleId="a9">
    <w:name w:val="Balloon Text"/>
    <w:basedOn w:val="a"/>
    <w:link w:val="aa"/>
    <w:uiPriority w:val="99"/>
    <w:semiHidden/>
    <w:rsid w:val="00FC1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C114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246CC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08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4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Львовна</dc:creator>
  <cp:keywords/>
  <dc:description/>
  <cp:lastModifiedBy>ПК Администратор</cp:lastModifiedBy>
  <cp:revision>46</cp:revision>
  <cp:lastPrinted>2020-08-18T09:33:00Z</cp:lastPrinted>
  <dcterms:created xsi:type="dcterms:W3CDTF">2005-01-06T13:10:00Z</dcterms:created>
  <dcterms:modified xsi:type="dcterms:W3CDTF">2026-05-15T09:45:00Z</dcterms:modified>
</cp:coreProperties>
</file>